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80AF" w14:textId="77777777" w:rsidR="00177307" w:rsidRPr="00E0354B" w:rsidRDefault="00E0354B" w:rsidP="00E0354B">
      <w:pPr>
        <w:spacing w:line="660" w:lineRule="exact"/>
        <w:ind w:left="67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Medic</w:t>
      </w:r>
      <w:r w:rsidRPr="00E0354B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Stude</w:t>
      </w:r>
      <w:r w:rsidRPr="00E0354B">
        <w:rPr>
          <w:rFonts w:asciiTheme="minorHAnsi" w:eastAsia="Calibri" w:hAnsiTheme="minorHAnsi" w:cstheme="minorHAnsi"/>
          <w:b/>
          <w:spacing w:val="-5"/>
          <w:position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CV</w:t>
      </w:r>
      <w:r w:rsidRPr="00E0354B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-49"/>
          <w:position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empl</w:t>
      </w:r>
      <w:r w:rsidRPr="00E0354B">
        <w:rPr>
          <w:rFonts w:asciiTheme="minorHAnsi" w:eastAsia="Calibri" w:hAnsiTheme="minorHAnsi" w:cstheme="minorHAnsi"/>
          <w:b/>
          <w:spacing w:val="-5"/>
          <w:position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-7"/>
          <w:position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</w:p>
    <w:p w14:paraId="785A1544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EEC9D1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C11EA3" w14:textId="77777777" w:rsidR="00177307" w:rsidRPr="00E0354B" w:rsidRDefault="00E0354B">
      <w:pPr>
        <w:spacing w:before="5" w:line="300" w:lineRule="exact"/>
        <w:ind w:left="537" w:right="82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esou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desig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se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 gu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dan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 do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ume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E0354B">
        <w:rPr>
          <w:rFonts w:asciiTheme="minorHAnsi" w:eastAsia="Calibri" w:hAnsiTheme="minorHAnsi" w:cstheme="minorHAnsi"/>
          <w:sz w:val="22"/>
          <w:szCs w:val="22"/>
        </w:rPr>
        <w:t>elo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our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ademic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7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assi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k,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se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t B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17"/>
          <w:sz w:val="22"/>
          <w:szCs w:val="22"/>
        </w:rPr>
        <w:t>’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me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hyperlink r:id="rId5">
        <w:r w:rsidRPr="00E0354B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462C1"/>
          </w:rPr>
          <w:t>c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a</w:t>
        </w:r>
        <w:r w:rsidRPr="00E0354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462C1"/>
          </w:rPr>
          <w:t>r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e</w:t>
        </w:r>
        <w:r w:rsidRPr="00E0354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462C1"/>
          </w:rPr>
          <w:t>e</w:t>
        </w:r>
        <w:r w:rsidRPr="00E0354B">
          <w:rPr>
            <w:rFonts w:asciiTheme="minorHAnsi" w:eastAsia="Calibri" w:hAnsiTheme="minorHAnsi" w:cstheme="minorHAnsi"/>
            <w:spacing w:val="-26"/>
            <w:sz w:val="22"/>
            <w:szCs w:val="22"/>
            <w:u w:val="single" w:color="0462C1"/>
          </w:rPr>
          <w:t>r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.d</w:t>
        </w:r>
        <w:r w:rsidRPr="00E0354B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462C1"/>
          </w:rPr>
          <w:t>ev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e</w:t>
        </w:r>
        <w:r w:rsidRPr="00E0354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462C1"/>
          </w:rPr>
          <w:t>l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o</w:t>
        </w:r>
        <w:r w:rsidRPr="00E0354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462C1"/>
          </w:rPr>
          <w:t>p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me</w:t>
        </w:r>
        <w:r w:rsidRPr="00E0354B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462C1"/>
          </w:rPr>
          <w:t>n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t@</w:t>
        </w:r>
        <w:r w:rsidRPr="00E0354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462C1"/>
          </w:rPr>
          <w:t>b</w:t>
        </w:r>
        <w:r w:rsidRPr="00E0354B">
          <w:rPr>
            <w:rFonts w:asciiTheme="minorHAnsi" w:eastAsia="Calibri" w:hAnsiTheme="minorHAnsi" w:cstheme="minorHAnsi"/>
            <w:sz w:val="22"/>
            <w:szCs w:val="22"/>
            <w:u w:val="single" w:color="0462C1"/>
          </w:rPr>
          <w:t>cm.edu</w:t>
        </w:r>
        <w:r w:rsidRPr="00E0354B">
          <w:rPr>
            <w:rFonts w:asciiTheme="minorHAnsi" w:eastAsia="Calibri" w:hAnsiTheme="minorHAnsi" w:cstheme="minorHAnsi"/>
            <w:spacing w:val="41"/>
            <w:sz w:val="22"/>
            <w:szCs w:val="22"/>
          </w:rPr>
          <w:t xml:space="preserve"> </w:t>
        </w:r>
        <w:r w:rsidRPr="00E0354B">
          <w:rPr>
            <w:rFonts w:asciiTheme="minorHAnsi" w:eastAsia="Calibri" w:hAnsiTheme="minorHAnsi" w:cstheme="minorHAnsi"/>
            <w:sz w:val="22"/>
            <w:szCs w:val="22"/>
          </w:rPr>
          <w:t>or</w:t>
        </w:r>
      </w:hyperlink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7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798</w:t>
      </w:r>
      <w:r w:rsidRPr="00E0354B">
        <w:rPr>
          <w:rFonts w:asciiTheme="minorHAnsi" w:eastAsia="Calibri" w:hAnsiTheme="minorHAnsi" w:cstheme="minorHAnsi"/>
          <w:sz w:val="22"/>
          <w:szCs w:val="22"/>
        </w:rPr>
        <w:t>-5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z w:val="22"/>
          <w:szCs w:val="22"/>
        </w:rPr>
        <w:t>4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4C1002C" w14:textId="77777777" w:rsidR="00177307" w:rsidRPr="00E0354B" w:rsidRDefault="00177307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B307139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747E5C" w14:textId="05033FFF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0636B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77307" w:rsidRPr="00E0354B">
          <w:pgSz w:w="12240" w:h="15840"/>
          <w:pgMar w:top="360" w:right="980" w:bottom="0" w:left="580" w:header="720" w:footer="720" w:gutter="0"/>
          <w:cols w:space="720"/>
        </w:sectPr>
      </w:pPr>
    </w:p>
    <w:p w14:paraId="7192CB19" w14:textId="68BAC099" w:rsidR="00177307" w:rsidRPr="00E0354B" w:rsidRDefault="00E0354B">
      <w:pPr>
        <w:spacing w:before="27"/>
        <w:ind w:left="55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3C838B70">
          <v:group id="_x0000_s1056" style="position:absolute;left:0;text-align:left;margin-left:49.3pt;margin-top:2.4pt;width:220.5pt;height:90.5pt;z-index:-251663360;mso-position-horizontal-relative:page" coordorigin="986,-937" coordsize="4410,1733">
            <v:shape id="_x0000_s1061" style="position:absolute;left:994;top:-929;width:3929;height:1718" coordorigin="994,-929" coordsize="3929,1718" path="m994,789r3928,l4922,-929r-3928,l994,789xe" fillcolor="#deebf7" stroked="f">
              <v:path arrowok="t"/>
            </v:shape>
            <v:shape id="_x0000_s1060" style="position:absolute;left:994;top:-929;width:3929;height:1718" coordorigin="994,-929" coordsize="3929,1718" path="m994,789r3928,l4922,-929r-3928,l994,789xe" filled="f" strokeweight=".72pt">
              <v:path arrowok="t"/>
            </v:shape>
            <v:shape id="_x0000_s1059" style="position:absolute;left:4922;top:496;width:467;height:120" coordorigin="4922,496" coordsize="467,120" path="m5289,566r-20,l5269,616r120,-59l5289,566xe" fillcolor="black" stroked="f">
              <v:path arrowok="t"/>
            </v:shape>
            <v:shape id="_x0000_s1058" style="position:absolute;left:4922;top:496;width:467;height:120" coordorigin="4922,496" coordsize="467,120" path="m5290,546r-20,-50l5270,546r20,xe" fillcolor="black" stroked="f">
              <v:path arrowok="t"/>
            </v:shape>
            <v:shape id="_x0000_s1057" style="position:absolute;left:4922;top:496;width:467;height:120" coordorigin="4922,496" coordsize="467,120" path="m4923,541r-1,20l5269,566r20,l5389,557,5270,496r20,50l5270,546r-347,-5xe" fillcolor="black" stroked="f">
              <v:path arrowok="t"/>
            </v:shape>
            <w10:wrap anchorx="page"/>
          </v:group>
        </w:pict>
      </w: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E0354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l,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Ti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7866602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A04322A" w14:textId="77777777" w:rsidR="00177307" w:rsidRPr="00E0354B" w:rsidRDefault="00E0354B">
      <w:pPr>
        <w:ind w:left="55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E0354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0354B">
        <w:rPr>
          <w:rFonts w:asciiTheme="minorHAnsi" w:eastAsia="Calibri" w:hAnsiTheme="minorHAnsi" w:cstheme="minorHAnsi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ize.</w:t>
      </w:r>
    </w:p>
    <w:p w14:paraId="3E05747D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252A338" w14:textId="5FBF0835" w:rsidR="00177307" w:rsidRPr="00E0354B" w:rsidRDefault="00E0354B">
      <w:pPr>
        <w:ind w:left="557" w:right="-5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E0354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crea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ize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74C83F1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D6EA444" w14:textId="77777777" w:rsidR="00177307" w:rsidRPr="00E0354B" w:rsidRDefault="00E0354B">
      <w:pPr>
        <w:ind w:left="55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E0354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0354B">
        <w:rPr>
          <w:rFonts w:asciiTheme="minorHAnsi" w:eastAsia="Calibri" w:hAnsiTheme="minorHAnsi" w:cstheme="minorHAnsi"/>
          <w:sz w:val="22"/>
          <w:szCs w:val="22"/>
        </w:rPr>
        <w:t>”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E0354B">
        <w:rPr>
          <w:rFonts w:asciiTheme="minorHAnsi" w:eastAsia="Calibri" w:hAnsiTheme="minorHAnsi" w:cstheme="minorHAnsi"/>
          <w:sz w:val="22"/>
          <w:szCs w:val="22"/>
        </w:rPr>
        <w:t>ar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8A0BE3D" w14:textId="77777777" w:rsidR="00177307" w:rsidRPr="00E0354B" w:rsidRDefault="00E0354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br w:type="column"/>
      </w:r>
    </w:p>
    <w:p w14:paraId="69AEF59C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15E80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345DE" w14:textId="77777777" w:rsidR="00177307" w:rsidRPr="00E0354B" w:rsidRDefault="00E0354B">
      <w:pPr>
        <w:spacing w:line="252" w:lineRule="auto"/>
        <w:ind w:left="-27" w:right="4426" w:hanging="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z w:val="22"/>
          <w:szCs w:val="22"/>
        </w:rPr>
        <w:t>Ja</w:t>
      </w:r>
      <w:r w:rsidRPr="00E0354B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 xml:space="preserve">oe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e,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Zip P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47C28BE" w14:textId="77777777" w:rsidR="00177307" w:rsidRPr="00E0354B" w:rsidRDefault="00E0354B">
      <w:pPr>
        <w:spacing w:before="4"/>
        <w:ind w:left="382" w:right="4834"/>
        <w:jc w:val="center"/>
        <w:rPr>
          <w:rFonts w:asciiTheme="minorHAnsi" w:eastAsia="Calibri" w:hAnsiTheme="minorHAnsi" w:cstheme="minorHAnsi"/>
          <w:sz w:val="22"/>
          <w:szCs w:val="22"/>
        </w:rPr>
        <w:sectPr w:rsidR="00177307" w:rsidRPr="00E0354B">
          <w:type w:val="continuous"/>
          <w:pgSz w:w="12240" w:h="15840"/>
          <w:pgMar w:top="360" w:right="980" w:bottom="0" w:left="580" w:header="720" w:footer="720" w:gutter="0"/>
          <w:cols w:num="2" w:space="720" w:equalWidth="0">
            <w:col w:w="3249" w:space="1604"/>
            <w:col w:w="5827"/>
          </w:cols>
        </w:sectPr>
      </w:pP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il</w:t>
      </w:r>
    </w:p>
    <w:p w14:paraId="5A33EBB8" w14:textId="506A3134" w:rsidR="00177307" w:rsidRPr="00E0354B" w:rsidRDefault="00E0354B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1D892CB1">
          <v:group id="_x0000_s1049" style="position:absolute;margin-left:262.15pt;margin-top:245.7pt;width:314.65pt;height:117.45pt;z-index:-251662336;mso-position-horizontal-relative:page;mso-position-vertical-relative:page" coordorigin="5150,5611" coordsize="6293,2349">
            <v:shape id="_x0000_s1055" style="position:absolute;left:8537;top:5618;width:2899;height:1493" coordorigin="8537,5618" coordsize="2899,1493" path="m8537,7111r2899,l11436,5618r-2899,l8537,7111xe" fillcolor="#deebf7" stroked="f">
              <v:path arrowok="t"/>
            </v:shape>
            <v:shape id="_x0000_s1054" style="position:absolute;left:8537;top:5618;width:2899;height:1493" coordorigin="8537,5618" coordsize="2899,1493" path="m8537,7111r2899,l11436,5618r-2899,l8537,7111xe" filled="f" strokeweight=".72pt">
              <v:path arrowok="t"/>
            </v:shape>
            <v:shape id="_x0000_s1053" style="position:absolute;left:5158;top:6696;width:3343;height:77" coordorigin="5158,6696" coordsize="3343,77" path="m5278,6716r3223,7l8501,6703r-3223,-7l5258,6696r,20l5278,6716xe" fillcolor="black" stroked="f">
              <v:path arrowok="t"/>
            </v:shape>
            <v:shape id="_x0000_s1052" style="position:absolute;left:5158;top:6696;width:3343;height:77" coordorigin="5158,6696" coordsize="3343,77" path="m5278,6696r,-50l5158,6706r119,60l5278,6716r-20,l5258,6696r20,xe" fillcolor="black" stroked="f">
              <v:path arrowok="t"/>
            </v:shape>
            <v:shape id="_x0000_s1051" style="position:absolute;left:9986;top:7116;width:899;height:837" coordorigin="9986,7116" coordsize="899,837" path="m10067,7864r-34,-37l9986,7953r129,-38l10081,7879r-15,13l10053,7878r14,-14xe" fillcolor="black" stroked="f">
              <v:path arrowok="t"/>
            </v:shape>
            <v:shape id="_x0000_s1050" style="position:absolute;left:9986;top:7116;width:899;height:837" coordorigin="9986,7116" coordsize="899,837" path="m10053,7878r13,14l10081,7879r804,-748l10872,7116r-805,748l10053,7878xe" fillcolor="black" stroked="f">
              <v:path arrowok="t"/>
            </v:shape>
            <w10:wrap anchorx="page" anchory="page"/>
          </v:group>
        </w:pict>
      </w:r>
    </w:p>
    <w:p w14:paraId="14E6E4DD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77307" w:rsidRPr="00E0354B">
          <w:type w:val="continuous"/>
          <w:pgSz w:w="12240" w:h="15840"/>
          <w:pgMar w:top="360" w:right="980" w:bottom="0" w:left="580" w:header="720" w:footer="720" w:gutter="0"/>
          <w:cols w:space="720"/>
        </w:sectPr>
      </w:pPr>
    </w:p>
    <w:p w14:paraId="78E69ECA" w14:textId="1E87879C" w:rsidR="00177307" w:rsidRPr="00E0354B" w:rsidRDefault="00E0354B">
      <w:pPr>
        <w:spacing w:before="96"/>
        <w:ind w:left="22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E0354B">
        <w:rPr>
          <w:rFonts w:asciiTheme="minorHAnsi" w:eastAsia="Calibri" w:hAnsiTheme="minorHAnsi" w:cstheme="minorHAnsi"/>
          <w:b/>
          <w:spacing w:val="-18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TIO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266A78A" w14:textId="77777777" w:rsidR="00177307" w:rsidRPr="00E0354B" w:rsidRDefault="0017730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7363238" w14:textId="77777777" w:rsidR="00177307" w:rsidRPr="00E0354B" w:rsidRDefault="00E0354B">
      <w:pPr>
        <w:spacing w:line="252" w:lineRule="auto"/>
        <w:ind w:left="263" w:right="-4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0354B">
        <w:rPr>
          <w:rFonts w:asciiTheme="minorHAnsi" w:eastAsia="Calibri" w:hAnsiTheme="minorHAnsi" w:cstheme="minorHAnsi"/>
          <w:sz w:val="22"/>
          <w:szCs w:val="22"/>
        </w:rPr>
        <w:t>oll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of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e,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TX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oc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of Me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e,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2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XX </w:t>
      </w:r>
      <w:r w:rsidRPr="00E0354B">
        <w:rPr>
          <w:rFonts w:asciiTheme="minorHAnsi" w:eastAsia="Calibri" w:hAnsiTheme="minorHAnsi" w:cstheme="minorHAnsi"/>
          <w:spacing w:val="-14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ack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(if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75318D6B" w14:textId="77777777" w:rsidR="00177307" w:rsidRPr="00E0354B" w:rsidRDefault="00E0354B">
      <w:pPr>
        <w:spacing w:before="14" w:line="252" w:lineRule="auto"/>
        <w:ind w:right="66"/>
        <w:rPr>
          <w:rFonts w:asciiTheme="minorHAnsi" w:eastAsia="Calibri" w:hAnsiTheme="minorHAnsi" w:cstheme="minorHAnsi"/>
          <w:sz w:val="22"/>
          <w:szCs w:val="22"/>
        </w:rPr>
        <w:sectPr w:rsidR="00177307" w:rsidRPr="00E0354B">
          <w:type w:val="continuous"/>
          <w:pgSz w:w="12240" w:h="15840"/>
          <w:pgMar w:top="360" w:right="980" w:bottom="0" w:left="580" w:header="720" w:footer="720" w:gutter="0"/>
          <w:cols w:num="2" w:space="720" w:equalWidth="0">
            <w:col w:w="4377" w:space="3724"/>
            <w:col w:w="2579"/>
          </w:cols>
        </w:sectPr>
      </w:pPr>
      <w:r w:rsidRPr="00E0354B">
        <w:rPr>
          <w:rFonts w:asciiTheme="minorHAnsi" w:hAnsiTheme="minorHAnsi" w:cstheme="minorHAnsi"/>
          <w:sz w:val="22"/>
          <w:szCs w:val="22"/>
        </w:rPr>
        <w:br w:type="column"/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ely af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ree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ht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ned. 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ure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is 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sz w:val="22"/>
          <w:szCs w:val="22"/>
        </w:rPr>
        <w:t>ent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ut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0B447A" w14:textId="7D5F0EF5" w:rsidR="00177307" w:rsidRPr="00E0354B" w:rsidRDefault="00E0354B">
      <w:pPr>
        <w:spacing w:before="1"/>
        <w:ind w:left="263" w:right="106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Gold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ma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ism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y 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z w:val="22"/>
          <w:szCs w:val="22"/>
        </w:rPr>
        <w:t>or Al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Ome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y (if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104EA084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0912A" w14:textId="77777777" w:rsidR="00177307" w:rsidRPr="00E0354B" w:rsidRDefault="00177307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007DCE5B" w14:textId="77777777" w:rsidR="00177307" w:rsidRPr="00E0354B" w:rsidRDefault="00E0354B">
      <w:pPr>
        <w:spacing w:line="251" w:lineRule="auto"/>
        <w:ind w:left="263" w:right="11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Un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tut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ion,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bb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ev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</w:t>
      </w:r>
      <w:r w:rsidRPr="00E0354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2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z w:val="22"/>
          <w:szCs w:val="22"/>
        </w:rPr>
        <w:t>XX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–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2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XX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eg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emic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as:</w:t>
      </w:r>
      <w:r w:rsidRPr="00E0354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of Scie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ce,</w:t>
      </w:r>
      <w:r w:rsidRPr="00E0354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um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cum</w:t>
      </w:r>
      <w:r w:rsidRPr="00E0354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de,</w:t>
      </w:r>
      <w:r w:rsidRPr="00E0354B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(if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75622138" w14:textId="77777777" w:rsidR="00177307" w:rsidRPr="00E0354B" w:rsidRDefault="00E0354B">
      <w:pPr>
        <w:spacing w:before="5"/>
        <w:ind w:left="263" w:right="87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30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.A</w:t>
      </w:r>
      <w:r w:rsidRPr="00E0354B">
        <w:rPr>
          <w:rFonts w:asciiTheme="minorHAnsi" w:eastAsia="Calibri" w:hAnsiTheme="minorHAnsi" w:cstheme="minorHAnsi"/>
          <w:sz w:val="22"/>
          <w:szCs w:val="22"/>
        </w:rPr>
        <w:t>. (o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al)</w:t>
      </w:r>
    </w:p>
    <w:p w14:paraId="50A148F8" w14:textId="77777777" w:rsidR="00177307" w:rsidRPr="00E0354B" w:rsidRDefault="0017730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6793F90" w14:textId="77777777" w:rsidR="00177307" w:rsidRPr="00E0354B" w:rsidRDefault="00E0354B">
      <w:pPr>
        <w:ind w:left="53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TEP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if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24</w:t>
      </w:r>
      <w:r w:rsidRPr="00E0354B">
        <w:rPr>
          <w:rFonts w:asciiTheme="minorHAnsi" w:eastAsia="Calibri" w:hAnsiTheme="minorHAnsi" w:cstheme="minorHAnsi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E0354B">
        <w:rPr>
          <w:rFonts w:asciiTheme="minorHAnsi" w:eastAsia="Calibri" w:hAnsiTheme="minorHAnsi" w:cstheme="minorHAnsi"/>
          <w:sz w:val="22"/>
          <w:szCs w:val="22"/>
        </w:rPr>
        <w:t>ve</w:t>
      </w:r>
    </w:p>
    <w:p w14:paraId="04885F9E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EC8DDE0" w14:textId="77777777" w:rsidR="00177307" w:rsidRPr="00E0354B" w:rsidRDefault="00E0354B">
      <w:pPr>
        <w:ind w:left="53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19F52C95">
          <v:group id="_x0000_s1043" style="position:absolute;left:0;text-align:left;margin-left:48.25pt;margin-top:-25.45pt;width:495.95pt;height:64.45pt;z-index:-251661312;mso-position-horizontal-relative:page" coordorigin="965,-509" coordsize="9919,1289">
            <v:shape id="_x0000_s1045" style="position:absolute;left:972;top:-501;width:9905;height:1274" coordorigin="972,-501" coordsize="9905,1274" path="m972,773r9905,l10877,-501r-9905,l972,773xe" fillcolor="#deebf7" stroked="f">
              <v:path arrowok="t"/>
            </v:shape>
            <v:shape id="_x0000_s1044" style="position:absolute;left:972;top:-501;width:9905;height:1274" coordorigin="972,-501" coordsize="9905,1274" path="m972,773r9905,l10877,-501r-9905,l972,773xe" filled="f" strokecolor="#d9d9d9" strokeweight=".72pt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ad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AF4E464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FEAC0A6" w14:textId="77777777" w:rsidR="00177307" w:rsidRPr="00E0354B" w:rsidRDefault="00E0354B">
      <w:pPr>
        <w:ind w:left="53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</w:rPr>
        <w:t>l 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BED5E93" w14:textId="77777777" w:rsidR="00177307" w:rsidRPr="00E0354B" w:rsidRDefault="00177307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C51DEB5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98D29" w14:textId="77777777" w:rsidR="00177307" w:rsidRPr="00E0354B" w:rsidRDefault="00E0354B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z w:val="22"/>
          <w:szCs w:val="22"/>
        </w:rPr>
        <w:t>HON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-9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-11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DS</w:t>
      </w:r>
    </w:p>
    <w:p w14:paraId="44093BB4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144521E" w14:textId="77777777" w:rsidR="00177307" w:rsidRPr="00E0354B" w:rsidRDefault="00E0354B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so</w:t>
      </w:r>
      <w:r w:rsidRPr="00E0354B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50F07B1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CA6CD05" w14:textId="77777777" w:rsidR="00177307" w:rsidRPr="00E0354B" w:rsidRDefault="00E0354B">
      <w:pPr>
        <w:ind w:left="55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ns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ps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hi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 Ka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peat</w:t>
      </w:r>
      <w:r w:rsidRPr="00E0354B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ist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 in</w:t>
      </w:r>
    </w:p>
    <w:p w14:paraId="361409BD" w14:textId="77777777" w:rsidR="00177307" w:rsidRPr="00E0354B" w:rsidRDefault="00E0354B">
      <w:pPr>
        <w:spacing w:before="15"/>
        <w:ind w:left="828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39C67818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DFA01CB" w14:textId="77777777" w:rsidR="00177307" w:rsidRPr="00E0354B" w:rsidRDefault="00E0354B">
      <w:pPr>
        <w:tabs>
          <w:tab w:val="left" w:pos="820"/>
        </w:tabs>
        <w:spacing w:line="251" w:lineRule="auto"/>
        <w:ind w:left="828" w:right="806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Li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me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it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ps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and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l: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 brief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0354B">
        <w:rPr>
          <w:rFonts w:asciiTheme="minorHAnsi" w:eastAsia="Calibri" w:hAnsiTheme="minorHAnsi" w:cstheme="minorHAnsi"/>
          <w:sz w:val="22"/>
          <w:szCs w:val="22"/>
        </w:rPr>
        <w:t>arizing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award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 mer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scho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ip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ow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rd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ical</w:t>
      </w:r>
      <w:r w:rsidRPr="00E0354B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scho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ia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Awa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op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%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of s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 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ly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B2390C0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E7504F2" w14:textId="77777777" w:rsidR="00177307" w:rsidRPr="00E0354B" w:rsidRDefault="00E0354B">
      <w:pPr>
        <w:ind w:left="55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6DBC0972">
          <v:group id="_x0000_s1040" style="position:absolute;left:0;text-align:left;margin-left:49.3pt;margin-top:581.3pt;width:495.95pt;height:198.1pt;z-index:-251660288;mso-position-horizontal-relative:page;mso-position-vertical-relative:page" coordorigin="986,11626" coordsize="9919,3962">
            <v:shape id="_x0000_s1042" style="position:absolute;left:994;top:11633;width:9905;height:3948" coordorigin="994,11633" coordsize="9905,3948" path="m994,15581r9904,l10898,11633r-9904,l994,15581xe" fillcolor="#deebf7" stroked="f">
              <v:path arrowok="t"/>
            </v:shape>
            <v:shape id="_x0000_s1041" style="position:absolute;left:994;top:11633;width:9905;height:3948" coordorigin="994,11633" coordsize="9905,3948" path="m994,15581r9904,l10898,11633r-9904,l994,15581xe" filled="f" strokecolor="#d9d9d9" strokeweight=".72pt">
              <v:path arrowok="t"/>
            </v:shape>
            <w10:wrap anchorx="page" anchory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awards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ravel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awards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awards</w:t>
      </w:r>
    </w:p>
    <w:p w14:paraId="5A4B80AB" w14:textId="77777777" w:rsidR="00177307" w:rsidRPr="00E0354B" w:rsidRDefault="00E0354B">
      <w:pPr>
        <w:tabs>
          <w:tab w:val="left" w:pos="820"/>
        </w:tabs>
        <w:spacing w:line="420" w:lineRule="atLeast"/>
        <w:ind w:left="746" w:right="952" w:hanging="190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 xml:space="preserve">If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are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bst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awards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rad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crea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hea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ngs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rad</w:t>
      </w:r>
    </w:p>
    <w:p w14:paraId="1D940846" w14:textId="77777777" w:rsidR="00177307" w:rsidRPr="00E0354B" w:rsidRDefault="00E0354B">
      <w:pPr>
        <w:spacing w:before="15"/>
        <w:ind w:left="74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Awa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d,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30E2B56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1A16E23" w14:textId="77777777" w:rsidR="00177307" w:rsidRPr="00E0354B" w:rsidRDefault="00E0354B">
      <w:pPr>
        <w:ind w:left="74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Me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al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</w:p>
    <w:p w14:paraId="090B2423" w14:textId="77777777" w:rsidR="00177307" w:rsidRPr="00E0354B" w:rsidRDefault="00E0354B">
      <w:pPr>
        <w:spacing w:before="12"/>
        <w:ind w:left="746"/>
        <w:rPr>
          <w:rFonts w:asciiTheme="minorHAnsi" w:eastAsia="Calibri" w:hAnsiTheme="minorHAnsi" w:cstheme="minorHAnsi"/>
          <w:sz w:val="22"/>
          <w:szCs w:val="22"/>
        </w:rPr>
        <w:sectPr w:rsidR="00177307" w:rsidRPr="00E0354B">
          <w:type w:val="continuous"/>
          <w:pgSz w:w="12240" w:h="15840"/>
          <w:pgMar w:top="360" w:right="980" w:bottom="0" w:left="580" w:header="720" w:footer="720" w:gutter="0"/>
          <w:cols w:space="720"/>
        </w:sectPr>
      </w:pPr>
      <w:r w:rsidRPr="00E0354B">
        <w:rPr>
          <w:rFonts w:asciiTheme="minorHAnsi" w:eastAsia="Calibri" w:hAnsiTheme="minorHAnsi" w:cstheme="minorHAnsi"/>
          <w:sz w:val="22"/>
          <w:szCs w:val="22"/>
        </w:rPr>
        <w:t>Awa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d,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B760A04" w14:textId="77777777" w:rsidR="00177307" w:rsidRPr="00E0354B" w:rsidRDefault="00E0354B">
      <w:pPr>
        <w:spacing w:before="55"/>
        <w:ind w:left="45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R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E0354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4A6AF0E0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3A7AEC6" w14:textId="77777777" w:rsidR="00177307" w:rsidRPr="00E0354B" w:rsidRDefault="00E0354B">
      <w:pPr>
        <w:ind w:left="508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ar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men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bb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9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2E89CE6" w14:textId="77777777" w:rsidR="00177307" w:rsidRPr="00E0354B" w:rsidRDefault="00E0354B">
      <w:pPr>
        <w:spacing w:before="16"/>
        <w:ind w:left="508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: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Fi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 &amp; La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E0354B">
        <w:rPr>
          <w:rFonts w:asciiTheme="minorHAnsi" w:eastAsia="Calibri" w:hAnsiTheme="minorHAnsi" w:cstheme="minorHAnsi"/>
          <w:sz w:val="22"/>
          <w:szCs w:val="22"/>
        </w:rPr>
        <w:t>eg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),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Ti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ta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sor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0D7FB85" w14:textId="77777777" w:rsidR="00177307" w:rsidRPr="00E0354B" w:rsidRDefault="00E0354B">
      <w:pPr>
        <w:tabs>
          <w:tab w:val="left" w:pos="1160"/>
        </w:tabs>
        <w:spacing w:before="80" w:line="253" w:lineRule="auto"/>
        <w:ind w:left="1177" w:right="1744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id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den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E0354B">
        <w:rPr>
          <w:rFonts w:asciiTheme="minorHAnsi" w:eastAsia="Calibri" w:hAnsiTheme="minorHAnsi" w:cstheme="minorHAnsi"/>
          <w:sz w:val="22"/>
          <w:szCs w:val="22"/>
        </w:rPr>
        <w:t>cks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ex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0354B">
        <w:rPr>
          <w:rFonts w:asciiTheme="minorHAnsi" w:eastAsia="Calibri" w:hAnsiTheme="minorHAnsi" w:cstheme="minorHAnsi"/>
          <w:sz w:val="22"/>
          <w:szCs w:val="22"/>
        </w:rPr>
        <w:t>ead,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crea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o de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formed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 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8D90099" w14:textId="77777777" w:rsidR="00177307" w:rsidRPr="00E0354B" w:rsidRDefault="0017730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7F8BAE8" w14:textId="77777777" w:rsidR="00177307" w:rsidRPr="00E0354B" w:rsidRDefault="00E0354B">
      <w:pPr>
        <w:ind w:left="9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61C358E4">
          <v:group id="_x0000_s1038" style="position:absolute;left:0;text-align:left;margin-left:51.1pt;margin-top:-38.5pt;width:495.25pt;height:126.7pt;z-index:-251655168;mso-position-horizontal-relative:page" coordorigin="1022,-770" coordsize="9905,2534">
            <v:shape id="_x0000_s1039" style="position:absolute;left:1022;top:-770;width:9905;height:2534" coordorigin="1022,-770" coordsize="9905,2534" path="m1022,1764r9905,l10927,-770r-9905,l1022,1764xe" fillcolor="#deebf7" stroked="f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epara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C274182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908C902" w14:textId="77777777" w:rsidR="00177307" w:rsidRPr="00E0354B" w:rsidRDefault="00E0354B">
      <w:pPr>
        <w:tabs>
          <w:tab w:val="left" w:pos="1160"/>
        </w:tabs>
        <w:spacing w:line="251" w:lineRule="auto"/>
        <w:ind w:left="1177" w:right="1462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 xml:space="preserve">If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lt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vide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 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ry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brief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rview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 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b’s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us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jec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you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pec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fic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performed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ech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E0354B">
        <w:rPr>
          <w:rFonts w:asciiTheme="minorHAnsi" w:eastAsia="Calibri" w:hAnsiTheme="minorHAnsi" w:cstheme="minorHAnsi"/>
          <w:sz w:val="22"/>
          <w:szCs w:val="22"/>
        </w:rPr>
        <w:t>ue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kil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q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ired.</w:t>
      </w:r>
      <w:r w:rsidRPr="00E0354B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we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nece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0354B">
        <w:rPr>
          <w:rFonts w:asciiTheme="minorHAnsi" w:eastAsia="Calibri" w:hAnsiTheme="minorHAnsi" w:cstheme="minorHAnsi"/>
          <w:sz w:val="22"/>
          <w:szCs w:val="22"/>
        </w:rPr>
        <w:t>ary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ry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ech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E0354B">
        <w:rPr>
          <w:rFonts w:asciiTheme="minorHAnsi" w:eastAsia="Calibri" w:hAnsiTheme="minorHAnsi" w:cstheme="minorHAnsi"/>
          <w:sz w:val="22"/>
          <w:szCs w:val="22"/>
        </w:rPr>
        <w:t>ue.</w:t>
      </w:r>
    </w:p>
    <w:p w14:paraId="51140EB8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9857D24" w14:textId="77777777" w:rsidR="00177307" w:rsidRPr="00E0354B" w:rsidRDefault="00E0354B">
      <w:pPr>
        <w:ind w:left="9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 blocks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E0354B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E0354B">
        <w:rPr>
          <w:rFonts w:asciiTheme="minorHAnsi" w:eastAsia="Calibri" w:hAnsiTheme="minorHAnsi" w:cstheme="minorHAnsi"/>
          <w:sz w:val="22"/>
          <w:szCs w:val="22"/>
        </w:rPr>
        <w:t>it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0354B">
        <w:rPr>
          <w:rFonts w:asciiTheme="minorHAnsi" w:eastAsia="Calibri" w:hAnsiTheme="minorHAnsi" w:cstheme="minorHAnsi"/>
          <w:sz w:val="22"/>
          <w:szCs w:val="22"/>
        </w:rPr>
        <w:t>aries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each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esearch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nes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tot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1E8ED1" w14:textId="77777777" w:rsidR="00177307" w:rsidRPr="00E0354B" w:rsidRDefault="0017730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C59BF5D" w14:textId="77777777" w:rsidR="00177307" w:rsidRPr="00E0354B" w:rsidRDefault="00E0354B">
      <w:pPr>
        <w:ind w:left="45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spacing w:val="-18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TIO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4A0F5203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8CA276A" w14:textId="77777777" w:rsidR="00177307" w:rsidRPr="00E0354B" w:rsidRDefault="00E0354B">
      <w:pPr>
        <w:ind w:left="45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ovi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E0354B">
        <w:rPr>
          <w:rFonts w:asciiTheme="minorHAnsi" w:eastAsia="Calibri" w:hAnsiTheme="minorHAnsi" w:cstheme="minorHAnsi"/>
          <w:sz w:val="22"/>
          <w:szCs w:val="22"/>
        </w:rPr>
        <w:t>ll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: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uth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b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ld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/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und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rlin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E0354B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)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(20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sz w:val="22"/>
          <w:szCs w:val="22"/>
        </w:rPr>
        <w:t>X)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le.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J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al.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9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ol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e: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E56DDAF" w14:textId="77777777" w:rsidR="00177307" w:rsidRPr="00E0354B" w:rsidRDefault="00177307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58343B0" w14:textId="77777777" w:rsidR="00177307" w:rsidRPr="00E0354B" w:rsidRDefault="00E0354B">
      <w:pPr>
        <w:spacing w:line="253" w:lineRule="auto"/>
        <w:ind w:left="906" w:right="15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1E36140C">
          <v:group id="_x0000_s1036" style="position:absolute;left:0;text-align:left;margin-left:51.1pt;margin-top:-3.5pt;width:495.25pt;height:34.45pt;z-index:-251656192;mso-position-horizontal-relative:page" coordorigin="1022,-70" coordsize="9905,689">
            <v:shape id="_x0000_s1037" style="position:absolute;left:1022;top:-70;width:9905;height:689" coordorigin="1022,-70" coordsize="9905,689" path="m1022,619r9905,l10927,-70r-9905,l1022,619xe" fillcolor="#deebf7" stroked="f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pee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-re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If 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hed,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s,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er Rev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ew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rep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end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 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whe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pri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7C88ADC" w14:textId="77777777" w:rsidR="00177307" w:rsidRPr="00E0354B" w:rsidRDefault="0017730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383DE2F" w14:textId="77777777" w:rsidR="00177307" w:rsidRPr="00E0354B" w:rsidRDefault="00E0354B">
      <w:pPr>
        <w:spacing w:before="7"/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SEN</w:t>
      </w:r>
      <w:r w:rsidRPr="00E0354B">
        <w:rPr>
          <w:rFonts w:asciiTheme="minorHAnsi" w:eastAsia="Calibri" w:hAnsiTheme="minorHAnsi" w:cstheme="minorHAnsi"/>
          <w:b/>
          <w:spacing w:val="-18"/>
          <w:sz w:val="22"/>
          <w:szCs w:val="22"/>
        </w:rPr>
        <w:t>TA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TIO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64EF76C1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1ABC778" w14:textId="77777777" w:rsidR="00177307" w:rsidRPr="00E0354B" w:rsidRDefault="00E0354B">
      <w:pPr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ovi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E0354B">
        <w:rPr>
          <w:rFonts w:asciiTheme="minorHAnsi" w:eastAsia="Calibri" w:hAnsiTheme="minorHAnsi" w:cstheme="minorHAnsi"/>
          <w:sz w:val="22"/>
          <w:szCs w:val="22"/>
        </w:rPr>
        <w:t>ll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: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uth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b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ld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/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und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rlin</w:t>
      </w:r>
      <w:r w:rsidRPr="00E0354B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E0354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) (2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z w:val="22"/>
          <w:szCs w:val="22"/>
        </w:rPr>
        <w:t>XX) Ti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le.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0354B">
        <w:rPr>
          <w:rFonts w:asciiTheme="minorHAnsi" w:eastAsia="Calibri" w:hAnsiTheme="minorHAnsi" w:cstheme="minorHAnsi"/>
          <w:sz w:val="22"/>
          <w:szCs w:val="22"/>
        </w:rPr>
        <w:t>on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/M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) or</w:t>
      </w:r>
    </w:p>
    <w:p w14:paraId="46101C03" w14:textId="77777777" w:rsidR="00177307" w:rsidRPr="00E0354B" w:rsidRDefault="00E0354B">
      <w:pPr>
        <w:spacing w:before="16"/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al)</w:t>
      </w:r>
    </w:p>
    <w:p w14:paraId="730F7BA0" w14:textId="77777777" w:rsidR="00177307" w:rsidRPr="00E0354B" w:rsidRDefault="0017730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4068F7A" w14:textId="77777777" w:rsidR="00177307" w:rsidRPr="00E0354B" w:rsidRDefault="00E0354B">
      <w:pPr>
        <w:spacing w:before="7"/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*</w:t>
      </w:r>
    </w:p>
    <w:p w14:paraId="7ABB19F4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6DF8F49" w14:textId="77777777" w:rsidR="00177307" w:rsidRPr="00E0354B" w:rsidRDefault="00E0354B">
      <w:pPr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p/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ion,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988E837" w14:textId="77777777" w:rsidR="00177307" w:rsidRPr="00E0354B" w:rsidRDefault="00177307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4417A32" w14:textId="77777777" w:rsidR="00177307" w:rsidRPr="00E0354B" w:rsidRDefault="00E0354B">
      <w:pPr>
        <w:spacing w:line="251" w:lineRule="auto"/>
        <w:ind w:left="875" w:right="96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E0354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ig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lig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ota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se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ac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eli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les,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ip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eld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dut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og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ion of achi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s.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t 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sz w:val="22"/>
          <w:szCs w:val="22"/>
        </w:rPr>
        <w:t>im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of se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z w:val="22"/>
          <w:szCs w:val="22"/>
        </w:rPr>
        <w:t>or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ac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ol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sz w:val="22"/>
          <w:szCs w:val="22"/>
        </w:rPr>
        <w:t>ial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ime 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ommi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me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EF99F84" w14:textId="77777777" w:rsidR="00177307" w:rsidRPr="00E0354B" w:rsidRDefault="00E0354B">
      <w:pPr>
        <w:spacing w:before="91"/>
        <w:ind w:left="9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e:</w:t>
      </w:r>
    </w:p>
    <w:p w14:paraId="39694C24" w14:textId="77777777" w:rsidR="00177307" w:rsidRPr="00E0354B" w:rsidRDefault="00177307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79ADBF8" w14:textId="77777777" w:rsidR="00177307" w:rsidRPr="00E0354B" w:rsidRDefault="00E0354B">
      <w:pPr>
        <w:tabs>
          <w:tab w:val="left" w:pos="1160"/>
        </w:tabs>
        <w:spacing w:line="252" w:lineRule="auto"/>
        <w:ind w:left="1177" w:right="1397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1BABD572">
          <v:group id="_x0000_s1034" style="position:absolute;left:0;text-align:left;margin-left:51.1pt;margin-top:-25pt;width:495.25pt;height:105.1pt;z-index:-251659264;mso-position-horizontal-relative:page" coordorigin="1022,-500" coordsize="9905,2102">
            <v:shape id="_x0000_s1035" style="position:absolute;left:1022;top:-500;width:9905;height:2102" coordorigin="1022,-500" coordsize="9905,2102" path="m1022,1602r9905,l10927,-500r-9905,l1022,1602xe" fillcolor="#deebf7" stroked="f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lea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les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vice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includin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ass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ciations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clubs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commit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, 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BCM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nci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Boa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r,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2AF5793C" w14:textId="77777777" w:rsidR="00177307" w:rsidRPr="00E0354B" w:rsidRDefault="0017730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638B8DB" w14:textId="77777777" w:rsidR="00177307" w:rsidRPr="00E0354B" w:rsidRDefault="00E0354B">
      <w:pPr>
        <w:ind w:left="9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Leade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les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vice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sso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an</w:t>
      </w:r>
      <w:r w:rsidRPr="00E0354B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al</w:t>
      </w:r>
    </w:p>
    <w:p w14:paraId="69187D07" w14:textId="77777777" w:rsidR="00177307" w:rsidRPr="00E0354B" w:rsidRDefault="00E0354B">
      <w:pPr>
        <w:spacing w:before="12"/>
        <w:ind w:left="1141" w:right="27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ocia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La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iza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ocia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6B815CB8" w14:textId="77777777" w:rsidR="00177307" w:rsidRPr="00E0354B" w:rsidRDefault="00177307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5CCEDD41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0ADB5C" w14:textId="77777777" w:rsidR="00177307" w:rsidRPr="00E0354B" w:rsidRDefault="00E0354B">
      <w:pPr>
        <w:ind w:left="45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VIC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 xml:space="preserve">* </w:t>
      </w:r>
      <w:r w:rsidRPr="00E0354B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(a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UN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EXPERI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</w:p>
    <w:p w14:paraId="468E1C9B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4EC4B63" w14:textId="77777777" w:rsidR="00177307" w:rsidRPr="00E0354B" w:rsidRDefault="00E0354B">
      <w:pPr>
        <w:ind w:left="45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pict w14:anchorId="2A283C06">
          <v:group id="_x0000_s1032" style="position:absolute;left:0;text-align:left;margin-left:51.1pt;margin-top:14.3pt;width:495.25pt;height:48.1pt;z-index:-251658240;mso-position-horizontal-relative:page" coordorigin="1022,286" coordsize="9905,962">
            <v:shape id="_x0000_s1033" style="position:absolute;left:1022;top:286;width:9905;height:962" coordorigin="1022,286" coordsize="9905,962" path="m1022,1249r9905,l10927,286r-9905,l1022,1249xe" fillcolor="#deebf7" stroked="f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814F015" w14:textId="77777777" w:rsidR="00177307" w:rsidRPr="00E0354B" w:rsidRDefault="00E0354B">
      <w:pPr>
        <w:tabs>
          <w:tab w:val="left" w:pos="1160"/>
        </w:tabs>
        <w:spacing w:before="64" w:line="252" w:lineRule="auto"/>
        <w:ind w:left="1177" w:right="1486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vo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vices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formed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ari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us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-b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n-pr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fit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iza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ns</w:t>
      </w:r>
      <w:r w:rsidRPr="00E0354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 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cs</w:t>
      </w:r>
      <w:r w:rsidRPr="00E0354B">
        <w:rPr>
          <w:rFonts w:asciiTheme="minorHAnsi" w:eastAsia="Calibri" w:hAnsiTheme="minorHAnsi" w:cstheme="minorHAnsi"/>
          <w:sz w:val="22"/>
          <w:szCs w:val="22"/>
        </w:rPr>
        <w:t>, f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reli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us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iza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ns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</w:rPr>
        <w:t>ls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ll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0354B">
        <w:rPr>
          <w:rFonts w:asciiTheme="minorHAnsi" w:eastAsia="Calibri" w:hAnsiTheme="minorHAnsi" w:cstheme="minorHAnsi"/>
          <w:sz w:val="22"/>
          <w:szCs w:val="22"/>
        </w:rPr>
        <w:t>pec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Spe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s,</w:t>
      </w:r>
      <w:r w:rsidRPr="00E0354B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ical</w:t>
      </w:r>
      <w:r w:rsidRPr="00E0354B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 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264B0450" w14:textId="77777777" w:rsidR="00177307" w:rsidRPr="00E0354B" w:rsidRDefault="0017730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26F12AC2" w14:textId="77777777" w:rsidR="00177307" w:rsidRPr="00E0354B" w:rsidRDefault="00E0354B">
      <w:pPr>
        <w:spacing w:before="7"/>
        <w:ind w:left="43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*</w:t>
      </w:r>
    </w:p>
    <w:p w14:paraId="0D022913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6EE7427" w14:textId="77777777" w:rsidR="00177307" w:rsidRPr="00E0354B" w:rsidRDefault="00E0354B">
      <w:pPr>
        <w:ind w:left="54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ol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tut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ion,</w:t>
      </w:r>
      <w:r w:rsidRPr="00E0354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4EAC321" w14:textId="77777777" w:rsidR="00177307" w:rsidRPr="00E0354B" w:rsidRDefault="00E0354B">
      <w:pPr>
        <w:tabs>
          <w:tab w:val="left" w:pos="1160"/>
        </w:tabs>
        <w:spacing w:before="94" w:line="252" w:lineRule="auto"/>
        <w:ind w:left="1177" w:right="1505" w:hanging="271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eac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0354B">
        <w:rPr>
          <w:rFonts w:asciiTheme="minorHAnsi" w:eastAsia="Calibri" w:hAnsiTheme="minorHAnsi" w:cstheme="minorHAnsi"/>
          <w:sz w:val="22"/>
          <w:szCs w:val="22"/>
        </w:rPr>
        <w:t>ru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BCM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An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omy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Bu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ng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 E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n,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.)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well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form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(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g,</w:t>
      </w:r>
      <w:r w:rsidRPr="00E0354B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 xml:space="preserve">id 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5D4C7CFD" w14:textId="77777777" w:rsidR="00177307" w:rsidRPr="00E0354B" w:rsidRDefault="0017730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A63D1FF" w14:textId="77777777" w:rsidR="00177307" w:rsidRPr="00E0354B" w:rsidRDefault="00E0354B">
      <w:pPr>
        <w:ind w:left="906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eac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 Vo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ec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427C068B" w14:textId="77777777" w:rsidR="00177307" w:rsidRPr="00E0354B" w:rsidRDefault="00E0354B">
      <w:pPr>
        <w:spacing w:before="79" w:line="253" w:lineRule="auto"/>
        <w:ind w:left="4782" w:right="77" w:hanging="4674"/>
        <w:rPr>
          <w:rFonts w:asciiTheme="minorHAnsi" w:eastAsia="Calibri" w:hAnsiTheme="minorHAnsi" w:cstheme="minorHAnsi"/>
          <w:sz w:val="22"/>
          <w:szCs w:val="22"/>
        </w:rPr>
        <w:sectPr w:rsidR="00177307" w:rsidRPr="00E0354B">
          <w:pgSz w:w="12240" w:h="15840"/>
          <w:pgMar w:top="200" w:right="80" w:bottom="0" w:left="260" w:header="720" w:footer="720" w:gutter="0"/>
          <w:cols w:space="720"/>
        </w:sectPr>
      </w:pPr>
      <w:r w:rsidRPr="00E0354B">
        <w:rPr>
          <w:rFonts w:asciiTheme="minorHAnsi" w:hAnsiTheme="minorHAnsi" w:cstheme="minorHAnsi"/>
          <w:sz w:val="22"/>
          <w:szCs w:val="22"/>
        </w:rPr>
        <w:pict w14:anchorId="64938234">
          <v:group id="_x0000_s1030" style="position:absolute;left:0;text-align:left;margin-left:51.1pt;margin-top:-64.9pt;width:495.25pt;height:69.85pt;z-index:-251657216;mso-position-horizontal-relative:page" coordorigin="1022,-1298" coordsize="9905,1397">
            <v:shape id="_x0000_s1031" style="position:absolute;left:1022;top:-1298;width:9905;height:1397" coordorigin="1022,-1298" coordsize="9905,1397" path="m1022,99r9905,l10927,-1298r-9905,l1022,99xe" fillcolor="#deebf7" stroked="f">
              <v:path arrowok="t"/>
            </v:shape>
            <w10:wrap anchorx="page"/>
          </v:group>
        </w:pic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*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ea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ch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ing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sh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olun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teer</w:t>
      </w:r>
      <w:r w:rsidRPr="00E0354B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te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si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bin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to</w:t>
      </w:r>
      <w:r w:rsidRPr="00E0354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si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ngl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n t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V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olun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teer</w:t>
      </w:r>
      <w:r w:rsidRPr="00E0354B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vi</w:t>
      </w:r>
      <w:r w:rsidRPr="00E0354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0354B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</w:p>
    <w:p w14:paraId="2B13D358" w14:textId="77777777" w:rsidR="00177307" w:rsidRPr="00E0354B" w:rsidRDefault="00E0354B">
      <w:pPr>
        <w:spacing w:before="53"/>
        <w:ind w:left="12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hAnsiTheme="minorHAnsi" w:cstheme="minorHAnsi"/>
          <w:sz w:val="22"/>
          <w:szCs w:val="22"/>
        </w:rPr>
        <w:lastRenderedPageBreak/>
        <w:pict w14:anchorId="09F6DE6F">
          <v:group id="_x0000_s1028" style="position:absolute;left:0;text-align:left;margin-left:48.6pt;margin-top:120.1pt;width:495.25pt;height:33.95pt;z-index:-251653120;mso-position-horizontal-relative:page;mso-position-vertical-relative:page" coordorigin="972,2402" coordsize="9905,679">
            <v:shape id="_x0000_s1029" style="position:absolute;left:972;top:2402;width:9905;height:679" coordorigin="972,2402" coordsize="9905,679" path="m972,3082r9905,l10877,2402r-9905,l972,3082xe" fillcolor="#deebf7" stroked="f">
              <v:path arrowok="t"/>
            </v:shape>
            <w10:wrap anchorx="page" anchory="page"/>
          </v:group>
        </w:pict>
      </w:r>
      <w:r w:rsidRPr="00E0354B">
        <w:rPr>
          <w:rFonts w:asciiTheme="minorHAnsi" w:hAnsiTheme="minorHAnsi" w:cstheme="minorHAnsi"/>
          <w:sz w:val="22"/>
          <w:szCs w:val="22"/>
        </w:rPr>
        <w:pict w14:anchorId="5EBFFE1F">
          <v:group id="_x0000_s1026" style="position:absolute;left:0;text-align:left;margin-left:48.6pt;margin-top:211.55pt;width:495.25pt;height:113.15pt;z-index:-251654144;mso-position-horizontal-relative:page;mso-position-vertical-relative:page" coordorigin="972,4231" coordsize="9905,2263">
            <v:shape id="_x0000_s1027" style="position:absolute;left:972;top:4231;width:9905;height:2263" coordorigin="972,4231" coordsize="9905,2263" path="m972,6494r9905,l10877,4231r-9905,l972,6494xe" fillcolor="#deebf7" stroked="f">
              <v:path arrowok="t"/>
            </v:shape>
            <w10:wrap anchorx="page" anchory="page"/>
          </v:group>
        </w:pic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329FB06F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3406785" w14:textId="77777777" w:rsidR="00177307" w:rsidRPr="00E0354B" w:rsidRDefault="00E0354B">
      <w:pPr>
        <w:ind w:left="12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J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le,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Lo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,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8D020F3" w14:textId="77777777" w:rsidR="00177307" w:rsidRPr="00E0354B" w:rsidRDefault="00177307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38CD6A0" w14:textId="77777777" w:rsidR="00177307" w:rsidRPr="00E0354B" w:rsidRDefault="00E0354B">
      <w:pPr>
        <w:ind w:left="29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E0354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ovi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view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of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si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ili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major</w:t>
      </w:r>
      <w:r w:rsidRPr="00E0354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achi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em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D12BBD8" w14:textId="77777777" w:rsidR="00177307" w:rsidRPr="00E0354B" w:rsidRDefault="0017730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2BD5A42" w14:textId="77777777" w:rsidR="00177307" w:rsidRPr="00E0354B" w:rsidRDefault="00E0354B">
      <w:pPr>
        <w:ind w:left="294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E0354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Op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io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al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–s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sz w:val="22"/>
          <w:szCs w:val="22"/>
        </w:rPr>
        <w:t>ills</w:t>
      </w:r>
      <w:r w:rsidRPr="00E0354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acq</w:t>
      </w:r>
      <w:r w:rsidRPr="00E0354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453C7B81" w14:textId="77777777" w:rsidR="00177307" w:rsidRPr="00E0354B" w:rsidRDefault="0017730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C5AE26C" w14:textId="77777777" w:rsidR="00177307" w:rsidRPr="00E0354B" w:rsidRDefault="00E0354B">
      <w:pPr>
        <w:spacing w:line="253" w:lineRule="auto"/>
        <w:ind w:left="197" w:right="69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id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rk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j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bs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held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ege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ll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x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ce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pri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0354B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05AD2BEB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A9250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BECE3" w14:textId="77777777" w:rsidR="00177307" w:rsidRPr="00E0354B" w:rsidRDefault="001773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BBAE7" w14:textId="77777777" w:rsidR="00177307" w:rsidRPr="00E0354B" w:rsidRDefault="0017730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DCDDBE7" w14:textId="77777777" w:rsidR="00177307" w:rsidRPr="00E0354B" w:rsidRDefault="00E0354B">
      <w:pPr>
        <w:spacing w:before="7"/>
        <w:ind w:left="105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E0354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D79F84C" w14:textId="77777777" w:rsidR="00177307" w:rsidRPr="00E0354B" w:rsidRDefault="00177307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B374B1B" w14:textId="77777777" w:rsidR="00177307" w:rsidRPr="00E0354B" w:rsidRDefault="00E0354B">
      <w:pPr>
        <w:ind w:left="19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Th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wc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as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yo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nvey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he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reader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w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you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pend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yo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349404B" w14:textId="77777777" w:rsidR="00177307" w:rsidRPr="00E0354B" w:rsidRDefault="0017730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C347641" w14:textId="77777777" w:rsidR="00177307" w:rsidRPr="00E0354B" w:rsidRDefault="00E0354B">
      <w:pPr>
        <w:ind w:left="197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E0354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0354B">
        <w:rPr>
          <w:rFonts w:asciiTheme="minorHAnsi" w:eastAsia="Calibri" w:hAnsiTheme="minorHAnsi" w:cstheme="minorHAnsi"/>
          <w:sz w:val="22"/>
          <w:szCs w:val="22"/>
        </w:rPr>
        <w:t>-4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/h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/i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3A982F0" w14:textId="77777777" w:rsidR="00177307" w:rsidRPr="00E0354B" w:rsidRDefault="00E0354B">
      <w:pPr>
        <w:tabs>
          <w:tab w:val="left" w:pos="460"/>
        </w:tabs>
        <w:spacing w:line="420" w:lineRule="atLeast"/>
        <w:ind w:left="1637" w:right="2767" w:hanging="1440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-</w:t>
      </w:r>
      <w:r w:rsidRPr="00E0354B">
        <w:rPr>
          <w:rFonts w:asciiTheme="minorHAnsi" w:eastAsia="Calibri" w:hAnsiTheme="minorHAnsi" w:cstheme="minorHAnsi"/>
          <w:sz w:val="22"/>
          <w:szCs w:val="22"/>
        </w:rPr>
        <w:tab/>
        <w:t>If 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oss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le,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0354B">
        <w:rPr>
          <w:rFonts w:asciiTheme="minorHAnsi" w:eastAsia="Calibri" w:hAnsiTheme="minorHAnsi" w:cstheme="minorHAnsi"/>
          <w:sz w:val="22"/>
          <w:szCs w:val="22"/>
        </w:rPr>
        <w:t>le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en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0354B">
        <w:rPr>
          <w:rFonts w:asciiTheme="minorHAnsi" w:eastAsia="Calibri" w:hAnsiTheme="minorHAnsi" w:cstheme="minorHAnsi"/>
          <w:sz w:val="22"/>
          <w:szCs w:val="22"/>
        </w:rPr>
        <w:t>ivi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.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Exa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es: Run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–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fi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hed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0354B">
        <w:rPr>
          <w:rFonts w:asciiTheme="minorHAnsi" w:eastAsia="Calibri" w:hAnsiTheme="minorHAnsi" w:cstheme="minorHAnsi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ra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ns</w:t>
      </w:r>
      <w:r w:rsidRPr="00E0354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E0354B">
        <w:rPr>
          <w:rFonts w:asciiTheme="minorHAnsi" w:eastAsia="Calibri" w:hAnsiTheme="minorHAnsi" w:cstheme="minorHAnsi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9111D88" w14:textId="77777777" w:rsidR="00177307" w:rsidRPr="00E0354B" w:rsidRDefault="00E0354B">
      <w:pPr>
        <w:spacing w:before="15"/>
        <w:ind w:left="162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z w:val="22"/>
          <w:szCs w:val="22"/>
        </w:rPr>
        <w:t>Bac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z w:val="22"/>
          <w:szCs w:val="22"/>
        </w:rPr>
        <w:t>ck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ng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–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  <w:r w:rsidRPr="00E0354B">
        <w:rPr>
          <w:rFonts w:asciiTheme="minorHAnsi" w:eastAsia="Calibri" w:hAnsiTheme="minorHAnsi" w:cstheme="minorHAnsi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f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Ap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z w:val="22"/>
          <w:szCs w:val="22"/>
        </w:rPr>
        <w:t>h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an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0A6DD46" w14:textId="77777777" w:rsidR="00177307" w:rsidRPr="00E0354B" w:rsidRDefault="00E0354B">
      <w:pPr>
        <w:spacing w:before="12"/>
        <w:ind w:left="1623"/>
        <w:rPr>
          <w:rFonts w:asciiTheme="minorHAnsi" w:eastAsia="Calibri" w:hAnsiTheme="minorHAnsi" w:cstheme="minorHAnsi"/>
          <w:sz w:val="22"/>
          <w:szCs w:val="22"/>
        </w:rPr>
      </w:pP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a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0354B">
        <w:rPr>
          <w:rFonts w:asciiTheme="minorHAnsi" w:eastAsia="Calibri" w:hAnsiTheme="minorHAnsi" w:cstheme="minorHAnsi"/>
          <w:sz w:val="22"/>
          <w:szCs w:val="22"/>
        </w:rPr>
        <w:t>p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g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new</w:t>
      </w:r>
      <w:r w:rsidRPr="00E0354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c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0354B">
        <w:rPr>
          <w:rFonts w:asciiTheme="minorHAnsi" w:eastAsia="Calibri" w:hAnsiTheme="minorHAnsi" w:cstheme="minorHAnsi"/>
          <w:sz w:val="22"/>
          <w:szCs w:val="22"/>
        </w:rPr>
        <w:t>es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–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0354B">
        <w:rPr>
          <w:rFonts w:asciiTheme="minorHAnsi" w:eastAsia="Calibri" w:hAnsiTheme="minorHAnsi" w:cstheme="minorHAnsi"/>
          <w:sz w:val="22"/>
          <w:szCs w:val="22"/>
        </w:rPr>
        <w:t>u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bm</w:t>
      </w:r>
      <w:r w:rsidRPr="00E0354B">
        <w:rPr>
          <w:rFonts w:asciiTheme="minorHAnsi" w:eastAsia="Calibri" w:hAnsiTheme="minorHAnsi" w:cstheme="minorHAnsi"/>
          <w:sz w:val="22"/>
          <w:szCs w:val="22"/>
        </w:rPr>
        <w:t>i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0354B">
        <w:rPr>
          <w:rFonts w:asciiTheme="minorHAnsi" w:eastAsia="Calibri" w:hAnsiTheme="minorHAnsi" w:cstheme="minorHAnsi"/>
          <w:sz w:val="22"/>
          <w:szCs w:val="22"/>
        </w:rPr>
        <w:t>ed</w:t>
      </w:r>
      <w:r w:rsidRPr="00E0354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0354B">
        <w:rPr>
          <w:rFonts w:asciiTheme="minorHAnsi" w:eastAsia="Calibri" w:hAnsiTheme="minorHAnsi" w:cstheme="minorHAnsi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r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E0354B">
        <w:rPr>
          <w:rFonts w:asciiTheme="minorHAnsi" w:eastAsia="Calibri" w:hAnsiTheme="minorHAnsi" w:cstheme="minorHAnsi"/>
          <w:sz w:val="22"/>
          <w:szCs w:val="22"/>
        </w:rPr>
        <w:t>0</w:t>
      </w:r>
      <w:r w:rsidRPr="00E0354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Y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0354B">
        <w:rPr>
          <w:rFonts w:asciiTheme="minorHAnsi" w:eastAsia="Calibri" w:hAnsiTheme="minorHAnsi" w:cstheme="minorHAnsi"/>
          <w:sz w:val="22"/>
          <w:szCs w:val="22"/>
        </w:rPr>
        <w:t>lp</w:t>
      </w:r>
      <w:r w:rsidRPr="00E0354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0354B">
        <w:rPr>
          <w:rFonts w:asciiTheme="minorHAnsi" w:eastAsia="Calibri" w:hAnsiTheme="minorHAnsi" w:cstheme="minorHAnsi"/>
          <w:sz w:val="22"/>
          <w:szCs w:val="22"/>
        </w:rPr>
        <w:t>re</w:t>
      </w:r>
      <w:r w:rsidRPr="00E0354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0354B">
        <w:rPr>
          <w:rFonts w:asciiTheme="minorHAnsi" w:eastAsia="Calibri" w:hAnsiTheme="minorHAnsi" w:cstheme="minorHAnsi"/>
          <w:sz w:val="22"/>
          <w:szCs w:val="22"/>
        </w:rPr>
        <w:t>iews</w:t>
      </w:r>
    </w:p>
    <w:sectPr w:rsidR="00177307" w:rsidRPr="00E0354B">
      <w:pgSz w:w="12240" w:h="15840"/>
      <w:pgMar w:top="620" w:right="16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270F7"/>
    <w:multiLevelType w:val="multilevel"/>
    <w:tmpl w:val="2ADEEB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307"/>
    <w:rsid w:val="00177307"/>
    <w:rsid w:val="00E0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0F16C71"/>
  <w15:docId w15:val="{48E5B69F-EDEB-49E6-823D-C9FDB9E4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reer.development@bcm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2021-05-19T13:26:00Z</dcterms:created>
  <dcterms:modified xsi:type="dcterms:W3CDTF">2021-05-19T13:33:00Z</dcterms:modified>
</cp:coreProperties>
</file>